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5A1EB6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14:paraId="7132F2B4" w14:textId="77777777" w:rsidTr="003E13F0">
        <w:tc>
          <w:tcPr>
            <w:tcW w:w="1106" w:type="dxa"/>
          </w:tcPr>
          <w:p w14:paraId="5F58EDE7" w14:textId="77777777"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14:paraId="71ABA330" w14:textId="77777777" w:rsidR="003E13F0" w:rsidRPr="0002539C" w:rsidRDefault="003E13F0">
            <w:pPr>
              <w:rPr>
                <w:lang w:val="sl-SI"/>
              </w:rPr>
            </w:pPr>
          </w:p>
          <w:p w14:paraId="60A05455" w14:textId="77777777"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 w14:paraId="7C727FDA" w14:textId="77777777">
              <w:tc>
                <w:tcPr>
                  <w:tcW w:w="1106" w:type="dxa"/>
                  <w:hideMark/>
                </w:tcPr>
                <w:p w14:paraId="01D0304D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AD9B145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4F9FD298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14:paraId="415EE98F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4A95E8D6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741246E9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7C374B6E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14:paraId="7055C5A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14:paraId="258C79E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14:paraId="79B5D991" w14:textId="3A5FDF58" w:rsidR="00625676" w:rsidRPr="00B40C5F" w:rsidRDefault="006C08AA" w:rsidP="003E13F0">
      <w:pPr>
        <w:rPr>
          <w:rFonts w:ascii="Arial" w:hAnsi="Arial" w:cs="Arial"/>
          <w:b/>
          <w:bCs/>
          <w:lang w:val="sl-SI"/>
        </w:rPr>
      </w:pPr>
      <w:r w:rsidRPr="006C08AA">
        <w:rPr>
          <w:rFonts w:ascii="Arial" w:hAnsi="Arial" w:cs="Arial"/>
          <w:b/>
          <w:bCs/>
          <w:lang w:val="sl-SI"/>
        </w:rPr>
        <w:t>IZGRADNJA NOVEGA INFORMACIJSKEGA SISTEMA VPISNIKI DRŽAVNEGA ODVETNIŠTVA</w:t>
      </w:r>
    </w:p>
    <w:p w14:paraId="506883BD" w14:textId="77777777" w:rsidR="00625676" w:rsidRDefault="00625676" w:rsidP="003E13F0">
      <w:pPr>
        <w:rPr>
          <w:rFonts w:ascii="Arial" w:hAnsi="Arial" w:cs="Arial"/>
          <w:b/>
          <w:bCs/>
          <w:lang w:val="sl-SI"/>
        </w:rPr>
      </w:pPr>
    </w:p>
    <w:p w14:paraId="5492D16F" w14:textId="7E3CF535" w:rsidR="00625676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Naročnikova oznaka: 4300-</w:t>
      </w:r>
      <w:r w:rsidR="002E1212">
        <w:rPr>
          <w:rFonts w:ascii="Arial" w:hAnsi="Arial" w:cs="Arial"/>
          <w:b/>
          <w:bCs/>
          <w:lang w:val="sl-SI"/>
        </w:rPr>
        <w:t>23</w:t>
      </w:r>
      <w:r w:rsidRPr="00625676">
        <w:rPr>
          <w:rFonts w:ascii="Arial" w:hAnsi="Arial" w:cs="Arial"/>
          <w:b/>
          <w:bCs/>
          <w:lang w:val="sl-SI"/>
        </w:rPr>
        <w:t>/202</w:t>
      </w:r>
      <w:r w:rsidR="006C08AA">
        <w:rPr>
          <w:rFonts w:ascii="Arial" w:hAnsi="Arial" w:cs="Arial"/>
          <w:b/>
          <w:bCs/>
          <w:lang w:val="sl-SI"/>
        </w:rPr>
        <w:t>2</w:t>
      </w:r>
    </w:p>
    <w:p w14:paraId="1F797F1F" w14:textId="77777777" w:rsidR="002526FB" w:rsidRPr="0002539C" w:rsidRDefault="002526FB" w:rsidP="003E13F0">
      <w:pPr>
        <w:rPr>
          <w:rFonts w:ascii="Arial" w:hAnsi="Arial" w:cs="Arial"/>
          <w:lang w:val="sl-SI"/>
        </w:rPr>
      </w:pPr>
    </w:p>
    <w:p w14:paraId="130E7C0A" w14:textId="77777777"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14:paraId="2DB952D1" w14:textId="77777777" w:rsidR="003E13F0" w:rsidRPr="0002539C" w:rsidRDefault="003E13F0" w:rsidP="003E13F0">
      <w:pPr>
        <w:rPr>
          <w:sz w:val="24"/>
          <w:szCs w:val="24"/>
          <w:lang w:val="sl-SI"/>
        </w:rPr>
      </w:pPr>
    </w:p>
    <w:p w14:paraId="39AAE4D5" w14:textId="77777777"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5DB25AAD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98F1A" w14:textId="77777777"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3BC7A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1E4D8E32" w14:textId="77777777" w:rsidR="003E13F0" w:rsidRPr="0002539C" w:rsidRDefault="003E13F0" w:rsidP="003E13F0">
      <w:pPr>
        <w:rPr>
          <w:lang w:val="sl-SI"/>
        </w:rPr>
      </w:pPr>
    </w:p>
    <w:p w14:paraId="2054C47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6F02F5AE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F98013B" w14:textId="77777777" w:rsidR="003E13F0" w:rsidRPr="00652B13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SKUPNO ŠTEVILO</w:t>
      </w:r>
      <w:r w:rsidR="00343C3C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>CERTIFIKATOV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C553D8">
        <w:rPr>
          <w:rFonts w:ascii="Arial" w:hAnsi="Arial" w:cs="Arial"/>
          <w:b/>
          <w:bCs/>
          <w:caps w:val="0"/>
          <w:sz w:val="20"/>
          <w:szCs w:val="20"/>
          <w:lang w:val="sl-SI"/>
        </w:rPr>
        <w:t>navedenih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na obrazcu 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»</w:t>
      </w:r>
      <w:r w:rsidR="0060408A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in priloženih ponudbi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14:paraId="6574195C" w14:textId="77777777" w:rsidR="003E13F0" w:rsidRPr="00652B13" w:rsidRDefault="003E13F0" w:rsidP="003E13F0">
      <w:pPr>
        <w:rPr>
          <w:rFonts w:ascii="Arial" w:hAnsi="Arial" w:cs="Arial"/>
          <w:lang w:val="sl-SI"/>
        </w:rPr>
      </w:pPr>
    </w:p>
    <w:p w14:paraId="31FDD1F6" w14:textId="77777777" w:rsidR="003E13F0" w:rsidRPr="00652B13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768EA274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CA7A6" w14:textId="77777777" w:rsidR="003E13F0" w:rsidRPr="00652B13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>ŠTEVILO</w:t>
            </w:r>
            <w:r w:rsidR="00237C33" w:rsidRPr="00652B13">
              <w:rPr>
                <w:rFonts w:cs="Arial"/>
                <w:b/>
                <w:sz w:val="20"/>
              </w:rPr>
              <w:t xml:space="preserve"> </w:t>
            </w:r>
            <w:r w:rsidR="00625676">
              <w:rPr>
                <w:rFonts w:cs="Arial"/>
                <w:b/>
                <w:sz w:val="20"/>
              </w:rPr>
              <w:t>CERTIFIKATOV</w:t>
            </w:r>
            <w:r w:rsidRPr="00652B13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890F9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14:paraId="58FB4209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3A2143E3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29363588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1FB0629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4CC43ACA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1F1026BC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14:paraId="7C04A592" w14:textId="77777777" w:rsidTr="003E13F0">
        <w:trPr>
          <w:trHeight w:val="241"/>
        </w:trPr>
        <w:tc>
          <w:tcPr>
            <w:tcW w:w="3348" w:type="dxa"/>
          </w:tcPr>
          <w:p w14:paraId="49AABB7C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35E75EF0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0831DD54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14:paraId="0BAA1157" w14:textId="77777777" w:rsidTr="003E13F0">
        <w:trPr>
          <w:trHeight w:val="483"/>
        </w:trPr>
        <w:tc>
          <w:tcPr>
            <w:tcW w:w="3348" w:type="dxa"/>
            <w:hideMark/>
          </w:tcPr>
          <w:p w14:paraId="5950CBDF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2E1212">
              <w:rPr>
                <w:rFonts w:ascii="Arial" w:hAnsi="Arial" w:cs="Arial"/>
                <w:lang w:val="sl-SI" w:eastAsia="en-US"/>
              </w:rPr>
            </w:r>
            <w:r w:rsidR="002E1212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14:paraId="1667FC97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E51F95C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9D8035C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B423" w14:textId="77777777" w:rsidR="00300105" w:rsidRDefault="00300105">
      <w:r>
        <w:separator/>
      </w:r>
    </w:p>
  </w:endnote>
  <w:endnote w:type="continuationSeparator" w:id="0">
    <w:p w14:paraId="3691625B" w14:textId="77777777"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0553" w14:textId="77777777" w:rsidR="009D7FA9" w:rsidRDefault="009D7F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34E8" w14:textId="77777777" w:rsidR="007357EB" w:rsidRDefault="007357EB">
    <w:pPr>
      <w:pStyle w:val="Noga"/>
    </w:pPr>
  </w:p>
  <w:p w14:paraId="57D38A10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301E" w14:textId="77777777" w:rsidR="009D7FA9" w:rsidRDefault="009D7F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9819" w14:textId="77777777" w:rsidR="00300105" w:rsidRDefault="00300105">
      <w:r>
        <w:separator/>
      </w:r>
    </w:p>
  </w:footnote>
  <w:footnote w:type="continuationSeparator" w:id="0">
    <w:p w14:paraId="3567A456" w14:textId="77777777"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1CC1" w14:textId="77777777" w:rsidR="009D7FA9" w:rsidRDefault="009D7F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D586" w14:textId="77777777" w:rsidR="002D1E28" w:rsidRDefault="003E13F0" w:rsidP="0002539C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6E6F04CC" wp14:editId="3417E87E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DB27A9" w14:textId="77777777"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14:paraId="378D37CA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72A0" w14:textId="77777777" w:rsidR="009D7FA9" w:rsidRDefault="009D7F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1442"/>
    <w:rsid w:val="00294444"/>
    <w:rsid w:val="002B4346"/>
    <w:rsid w:val="002D1E28"/>
    <w:rsid w:val="002E1212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25676"/>
    <w:rsid w:val="00652B13"/>
    <w:rsid w:val="006942B3"/>
    <w:rsid w:val="006C08AA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D7FA9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40C5F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4D94D113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26</cp:revision>
  <cp:lastPrinted>2014-06-19T09:00:00Z</cp:lastPrinted>
  <dcterms:created xsi:type="dcterms:W3CDTF">2020-08-17T07:44:00Z</dcterms:created>
  <dcterms:modified xsi:type="dcterms:W3CDTF">2022-09-14T06:41:00Z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